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BBD" w:rsidRPr="00C426B5" w:rsidRDefault="00CA1BBD" w:rsidP="001328E9">
      <w:pPr>
        <w:spacing w:line="276" w:lineRule="auto"/>
        <w:jc w:val="center"/>
        <w:rPr>
          <w:color w:val="auto"/>
        </w:rPr>
      </w:pPr>
      <w:r w:rsidRPr="00C426B5">
        <w:rPr>
          <w:b/>
          <w:bCs/>
          <w:color w:val="auto"/>
        </w:rPr>
        <w:t>T.C.</w:t>
      </w:r>
    </w:p>
    <w:p w:rsidR="00CA1BBD" w:rsidRPr="00C426B5" w:rsidRDefault="00CA1BBD" w:rsidP="001328E9">
      <w:pPr>
        <w:spacing w:line="276" w:lineRule="auto"/>
        <w:jc w:val="center"/>
        <w:rPr>
          <w:b/>
          <w:bCs/>
          <w:color w:val="auto"/>
        </w:rPr>
      </w:pPr>
      <w:r w:rsidRPr="00C426B5">
        <w:rPr>
          <w:b/>
          <w:bCs/>
          <w:color w:val="auto"/>
        </w:rPr>
        <w:t>MİLLİ EĞİTİM BAKANLIĞI</w:t>
      </w:r>
    </w:p>
    <w:p w:rsidR="00460FC0" w:rsidRDefault="00460FC0" w:rsidP="001328E9">
      <w:pPr>
        <w:spacing w:line="276" w:lineRule="auto"/>
        <w:jc w:val="center"/>
        <w:rPr>
          <w:b/>
          <w:color w:val="auto"/>
        </w:rPr>
      </w:pPr>
      <w:r w:rsidRPr="00C426B5">
        <w:rPr>
          <w:b/>
          <w:color w:val="auto"/>
        </w:rPr>
        <w:t>Öğretmen Yetiştirme ve Geliştirme Genel Müdürlüğü</w:t>
      </w:r>
    </w:p>
    <w:p w:rsidR="001328E9" w:rsidRPr="001328E9" w:rsidRDefault="001328E9" w:rsidP="001328E9">
      <w:pPr>
        <w:spacing w:line="276" w:lineRule="auto"/>
        <w:jc w:val="center"/>
        <w:rPr>
          <w:b/>
          <w:color w:val="auto"/>
          <w:sz w:val="8"/>
        </w:rPr>
      </w:pPr>
    </w:p>
    <w:p w:rsidR="00B45906" w:rsidRDefault="00B45906" w:rsidP="00B95A20">
      <w:pPr>
        <w:spacing w:after="120" w:line="276" w:lineRule="auto"/>
        <w:jc w:val="center"/>
        <w:rPr>
          <w:b/>
        </w:rPr>
      </w:pPr>
      <w:r w:rsidRPr="00C426B5">
        <w:rPr>
          <w:b/>
        </w:rPr>
        <w:t>Mesleki Gelişim Programı</w:t>
      </w:r>
    </w:p>
    <w:p w:rsidR="00627ED0" w:rsidRPr="00C426B5" w:rsidRDefault="00627ED0" w:rsidP="00B95A20">
      <w:pPr>
        <w:spacing w:after="120"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426B5" w:rsidRPr="00C426B5" w:rsidTr="00E94E98">
        <w:trPr>
          <w:trHeight w:val="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6B5" w:rsidRPr="00C426B5" w:rsidRDefault="00C426B5" w:rsidP="00627ED0">
            <w:pPr>
              <w:spacing w:line="360" w:lineRule="auto"/>
              <w:jc w:val="center"/>
            </w:pPr>
            <w:r w:rsidRPr="00C426B5"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6B5" w:rsidRPr="00C426B5" w:rsidRDefault="00C426B5" w:rsidP="00627ED0">
            <w:pPr>
              <w:spacing w:line="360" w:lineRule="auto"/>
              <w:jc w:val="center"/>
            </w:pPr>
            <w:r w:rsidRPr="00C426B5"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6B5" w:rsidRPr="00C426B5" w:rsidRDefault="00C426B5" w:rsidP="00627ED0">
            <w:pPr>
              <w:spacing w:line="360" w:lineRule="auto"/>
              <w:jc w:val="center"/>
            </w:pPr>
            <w:r w:rsidRPr="00C426B5">
              <w:t>KODU</w:t>
            </w:r>
          </w:p>
        </w:tc>
      </w:tr>
      <w:tr w:rsidR="00C426B5" w:rsidRPr="00C426B5" w:rsidTr="00E94E9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6B5" w:rsidRPr="00C426B5" w:rsidRDefault="00C426B5" w:rsidP="00627ED0">
            <w:pPr>
              <w:spacing w:line="360" w:lineRule="auto"/>
              <w:jc w:val="center"/>
            </w:pPr>
            <w:r w:rsidRPr="00C426B5">
              <w:rPr>
                <w:bCs/>
              </w:rPr>
              <w:t>Bilişim Teknolojileri Alanı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6B5" w:rsidRPr="00C426B5" w:rsidRDefault="00C426B5" w:rsidP="00627ED0">
            <w:pPr>
              <w:tabs>
                <w:tab w:val="left" w:pos="390"/>
              </w:tabs>
              <w:spacing w:line="360" w:lineRule="auto"/>
            </w:pPr>
            <w:r w:rsidRPr="00C426B5">
              <w:tab/>
            </w:r>
            <w:r w:rsidRPr="00C426B5">
              <w:rPr>
                <w:bCs/>
              </w:rPr>
              <w:t>Office Yazılımları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6B5" w:rsidRPr="00C426B5" w:rsidRDefault="00C426B5" w:rsidP="00627ED0">
            <w:pPr>
              <w:spacing w:line="360" w:lineRule="auto"/>
              <w:jc w:val="center"/>
            </w:pPr>
            <w:r w:rsidRPr="00C426B5">
              <w:t>1.01.01.03.00</w:t>
            </w:r>
            <w:r>
              <w:t>4</w:t>
            </w:r>
          </w:p>
        </w:tc>
      </w:tr>
    </w:tbl>
    <w:p w:rsidR="00C426B5" w:rsidRPr="00C426B5" w:rsidRDefault="00C426B5" w:rsidP="00B95A20">
      <w:pPr>
        <w:spacing w:after="120" w:line="276" w:lineRule="auto"/>
        <w:jc w:val="center"/>
        <w:rPr>
          <w:b/>
        </w:rPr>
      </w:pPr>
    </w:p>
    <w:p w:rsidR="00CA1BBD" w:rsidRPr="00C426B5" w:rsidRDefault="00CA1BBD" w:rsidP="00B95A20">
      <w:pPr>
        <w:spacing w:after="120" w:line="276" w:lineRule="auto"/>
        <w:rPr>
          <w:b/>
          <w:bCs/>
          <w:color w:val="auto"/>
        </w:rPr>
      </w:pPr>
      <w:r w:rsidRPr="00C426B5">
        <w:rPr>
          <w:b/>
          <w:bCs/>
          <w:color w:val="auto"/>
        </w:rPr>
        <w:t>1. ETKİNLİĞİN ADI</w:t>
      </w:r>
    </w:p>
    <w:p w:rsidR="009305F9" w:rsidRDefault="009305F9" w:rsidP="00B95A20">
      <w:pPr>
        <w:spacing w:after="120" w:line="276" w:lineRule="auto"/>
        <w:rPr>
          <w:color w:val="auto"/>
        </w:rPr>
      </w:pPr>
      <w:r w:rsidRPr="009305F9">
        <w:rPr>
          <w:color w:val="auto"/>
        </w:rPr>
        <w:t>Microsoft Office Access Kursu</w:t>
      </w:r>
    </w:p>
    <w:p w:rsidR="00CA1BBD" w:rsidRPr="00C426B5" w:rsidRDefault="00CA1BBD" w:rsidP="00B95A20">
      <w:pPr>
        <w:spacing w:after="120" w:line="276" w:lineRule="auto"/>
        <w:rPr>
          <w:b/>
          <w:bCs/>
          <w:color w:val="auto"/>
        </w:rPr>
      </w:pPr>
      <w:r w:rsidRPr="00C426B5">
        <w:rPr>
          <w:b/>
          <w:bCs/>
          <w:color w:val="auto"/>
        </w:rPr>
        <w:t>2. ETKİNLİĞİN AMAÇLARI</w:t>
      </w:r>
    </w:p>
    <w:p w:rsidR="00735B60" w:rsidRPr="00C426B5" w:rsidRDefault="00735B60" w:rsidP="001328E9">
      <w:pPr>
        <w:spacing w:after="120" w:line="276" w:lineRule="auto"/>
        <w:rPr>
          <w:b/>
          <w:bCs/>
          <w:color w:val="auto"/>
        </w:rPr>
      </w:pPr>
      <w:r w:rsidRPr="00C426B5">
        <w:rPr>
          <w:bCs/>
          <w:color w:val="auto"/>
        </w:rPr>
        <w:t>Bu kursu başarı ile tamamlayan her kursiyer;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Access veritabanı oluşturan birimleri tanır.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Veritabanı işlemlerini (veritabanı açma,  yeni veritabanı oluşturma, kapatma gibi işlemleri) yapar.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Tablolarla çalışma yapar.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Veri türlerini ve nerede hangi veri türünün kullanılacağını bilir.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Tablo alanlarının özelliklerini bilir.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Birincil Anahtar kavramını tanır ve yerinde kullanır.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Tablodaki kayıtlar üzerinde Bulma, Sıralama ve Filtreleme işlemlerini yapar.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Tablolar arasında ilişki kurulmasını bilir.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Sorgu kavramını tanır ve sorgularla çalışma yapar.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 xml:space="preserve">Sorgu türlerini ve nerede hangi sorgu türünün kullanılacağını bilir. 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Sihirbaz ve sorgu tasarımını kullanarak ihtiyacı olan sorguyu oluşturur.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 xml:space="preserve">Form kavramını </w:t>
      </w:r>
      <w:r w:rsidR="00290D80" w:rsidRPr="00C426B5">
        <w:rPr>
          <w:color w:val="auto"/>
        </w:rPr>
        <w:t>bilir</w:t>
      </w:r>
      <w:r w:rsidRPr="00C426B5">
        <w:rPr>
          <w:color w:val="auto"/>
        </w:rPr>
        <w:t xml:space="preserve"> ve formların tablo veya sorgularla bağını anlar.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Sihirbaz ve form tasarımını kullanarak ihtiyacı olan formu oluşturur.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Form üzerine yerleştirilebilen form denetimlerini (form nesnelerini) tanır.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Genel olarak form denetimlerine ait özellikleri tanır.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Alt formun kullanım amacını anlar ve alt form oluşturur.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Rapor kavramını tanır ve raporların tablo veya sorgularla bağını anlar.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Sihirbaz ve rapor tasarımını kullanarak ihtiyacı olan raporu oluşturur ve çıktı alır.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Makro kavramını tanır ve basit makrolarla çalışma yapar.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t>Access ile dış veri alma ve verme işlemlerini yapar.</w:t>
      </w:r>
    </w:p>
    <w:p w:rsidR="00CA1BBD" w:rsidRPr="00C426B5" w:rsidRDefault="00CA1BBD" w:rsidP="00B95A20">
      <w:pPr>
        <w:numPr>
          <w:ilvl w:val="0"/>
          <w:numId w:val="1"/>
        </w:numPr>
        <w:tabs>
          <w:tab w:val="num" w:pos="720"/>
        </w:tabs>
        <w:spacing w:after="120" w:line="276" w:lineRule="auto"/>
        <w:rPr>
          <w:color w:val="auto"/>
        </w:rPr>
      </w:pPr>
      <w:r w:rsidRPr="00C426B5">
        <w:rPr>
          <w:color w:val="auto"/>
        </w:rPr>
        <w:lastRenderedPageBreak/>
        <w:t>Veritabanı araçlarını kullanmayı bilir.</w:t>
      </w:r>
    </w:p>
    <w:p w:rsidR="00735B60" w:rsidRPr="00C426B5" w:rsidRDefault="00735B60" w:rsidP="00B95A20">
      <w:pPr>
        <w:tabs>
          <w:tab w:val="num" w:pos="720"/>
        </w:tabs>
        <w:spacing w:after="120" w:line="276" w:lineRule="auto"/>
        <w:ind w:left="720"/>
        <w:rPr>
          <w:color w:val="auto"/>
        </w:rPr>
      </w:pPr>
    </w:p>
    <w:p w:rsidR="00CA1BBD" w:rsidRPr="00C426B5" w:rsidRDefault="00CA1BBD" w:rsidP="00B95A20">
      <w:pPr>
        <w:spacing w:after="120" w:line="276" w:lineRule="auto"/>
        <w:rPr>
          <w:b/>
          <w:bCs/>
          <w:color w:val="auto"/>
        </w:rPr>
      </w:pPr>
      <w:r w:rsidRPr="00C426B5">
        <w:rPr>
          <w:b/>
          <w:bCs/>
          <w:color w:val="auto"/>
        </w:rPr>
        <w:t>3. ETKİNLİĞİN SÜRESİ</w:t>
      </w:r>
    </w:p>
    <w:p w:rsidR="00CA1BBD" w:rsidRPr="00C426B5" w:rsidRDefault="00CF1EE7" w:rsidP="001328E9">
      <w:pPr>
        <w:spacing w:after="120" w:line="276" w:lineRule="auto"/>
        <w:rPr>
          <w:color w:val="auto"/>
        </w:rPr>
      </w:pPr>
      <w:r w:rsidRPr="00C426B5">
        <w:rPr>
          <w:color w:val="auto"/>
        </w:rPr>
        <w:t>Etkinliğin</w:t>
      </w:r>
      <w:r w:rsidR="00CA1BBD" w:rsidRPr="00C426B5">
        <w:rPr>
          <w:color w:val="auto"/>
        </w:rPr>
        <w:t xml:space="preserve"> süresi </w:t>
      </w:r>
      <w:r w:rsidR="00163875" w:rsidRPr="00C426B5">
        <w:rPr>
          <w:color w:val="auto"/>
        </w:rPr>
        <w:t>30</w:t>
      </w:r>
      <w:r w:rsidR="00714EA5" w:rsidRPr="00C426B5">
        <w:rPr>
          <w:color w:val="auto"/>
        </w:rPr>
        <w:t xml:space="preserve"> ders</w:t>
      </w:r>
      <w:r w:rsidR="00CA1BBD" w:rsidRPr="00C426B5">
        <w:rPr>
          <w:color w:val="auto"/>
        </w:rPr>
        <w:t xml:space="preserve"> saat</w:t>
      </w:r>
      <w:r w:rsidR="00714EA5" w:rsidRPr="00C426B5">
        <w:rPr>
          <w:color w:val="auto"/>
        </w:rPr>
        <w:t>id</w:t>
      </w:r>
      <w:r w:rsidR="00CA1BBD" w:rsidRPr="00C426B5">
        <w:rPr>
          <w:color w:val="auto"/>
        </w:rPr>
        <w:t>ir.</w:t>
      </w:r>
    </w:p>
    <w:p w:rsidR="00CA1BBD" w:rsidRPr="00C426B5" w:rsidRDefault="00CA1BBD" w:rsidP="00B95A20">
      <w:pPr>
        <w:spacing w:after="120" w:line="276" w:lineRule="auto"/>
        <w:rPr>
          <w:b/>
          <w:bCs/>
          <w:color w:val="auto"/>
        </w:rPr>
      </w:pPr>
      <w:r w:rsidRPr="00C426B5">
        <w:rPr>
          <w:b/>
          <w:bCs/>
          <w:color w:val="auto"/>
        </w:rPr>
        <w:t>4. ETKİNLİĞİN HEDEF KİTLESİ</w:t>
      </w:r>
    </w:p>
    <w:p w:rsidR="00735B60" w:rsidRPr="00C426B5" w:rsidRDefault="00BB50A0" w:rsidP="001328E9">
      <w:pPr>
        <w:spacing w:after="120" w:line="276" w:lineRule="auto"/>
        <w:jc w:val="both"/>
        <w:rPr>
          <w:color w:val="auto"/>
        </w:rPr>
      </w:pPr>
      <w:r w:rsidRPr="00C426B5">
        <w:rPr>
          <w:color w:val="auto"/>
        </w:rPr>
        <w:t>Bakanlığımız kurumlarında görev yapan, t</w:t>
      </w:r>
      <w:r w:rsidR="00CA1BBD" w:rsidRPr="00C426B5">
        <w:rPr>
          <w:color w:val="auto"/>
        </w:rPr>
        <w:t xml:space="preserve">emel bilgisayar </w:t>
      </w:r>
      <w:r w:rsidRPr="00C426B5">
        <w:rPr>
          <w:color w:val="auto"/>
        </w:rPr>
        <w:t>kullanım becerisine sahip personel.</w:t>
      </w:r>
    </w:p>
    <w:p w:rsidR="00CA1BBD" w:rsidRPr="00C426B5" w:rsidRDefault="00CA1BBD" w:rsidP="00B95A20">
      <w:pPr>
        <w:spacing w:after="120" w:line="276" w:lineRule="auto"/>
        <w:rPr>
          <w:b/>
          <w:bCs/>
          <w:color w:val="auto"/>
        </w:rPr>
      </w:pPr>
      <w:r w:rsidRPr="00C426B5">
        <w:rPr>
          <w:b/>
          <w:bCs/>
          <w:color w:val="auto"/>
        </w:rPr>
        <w:t>5. ETKİNLİĞİN UYGULANMASI İLE İLGİLİ AÇIKLAMALAR.</w:t>
      </w:r>
    </w:p>
    <w:p w:rsidR="0075325E" w:rsidRPr="00C426B5" w:rsidRDefault="0075325E" w:rsidP="00B95A20">
      <w:pPr>
        <w:numPr>
          <w:ilvl w:val="0"/>
          <w:numId w:val="9"/>
        </w:numPr>
        <w:spacing w:after="120" w:line="276" w:lineRule="auto"/>
        <w:jc w:val="both"/>
        <w:rPr>
          <w:color w:val="auto"/>
        </w:rPr>
      </w:pPr>
      <w:r w:rsidRPr="00C426B5">
        <w:rPr>
          <w:color w:val="auto"/>
        </w:rPr>
        <w:t xml:space="preserve">Bu eğitim faaliyeti personelin </w:t>
      </w:r>
      <w:r w:rsidR="00C453F2" w:rsidRPr="00C426B5">
        <w:rPr>
          <w:color w:val="auto"/>
        </w:rPr>
        <w:t xml:space="preserve">ofis uygulamaları hakkındaki </w:t>
      </w:r>
      <w:r w:rsidRPr="00C426B5">
        <w:rPr>
          <w:color w:val="auto"/>
        </w:rPr>
        <w:t>bilgi ve becerilerini artırmak amacıyla düzenlenmiştir.</w:t>
      </w:r>
    </w:p>
    <w:p w:rsidR="00714EA5" w:rsidRPr="00C426B5" w:rsidRDefault="0075325E" w:rsidP="00B95A20">
      <w:pPr>
        <w:numPr>
          <w:ilvl w:val="0"/>
          <w:numId w:val="9"/>
        </w:numPr>
        <w:spacing w:after="120" w:line="276" w:lineRule="auto"/>
        <w:jc w:val="both"/>
        <w:rPr>
          <w:color w:val="auto"/>
        </w:rPr>
      </w:pPr>
      <w:r w:rsidRPr="00C426B5">
        <w:rPr>
          <w:color w:val="auto"/>
        </w:rPr>
        <w:t xml:space="preserve"> </w:t>
      </w:r>
      <w:r w:rsidR="00714EA5" w:rsidRPr="00C426B5">
        <w:rPr>
          <w:color w:val="auto"/>
        </w:rPr>
        <w:t>Eğitim görevlisi olarak “Veri Tabanları” alanında uzman akademisyen ya da bu konuda çalışmaları olan veya hizmetiçi eğitimler veren öğretmenler tercih edilecektir.</w:t>
      </w:r>
    </w:p>
    <w:p w:rsidR="005A70DA" w:rsidRPr="00C426B5" w:rsidRDefault="005A70DA" w:rsidP="00B95A20">
      <w:pPr>
        <w:pStyle w:val="AralkYok1"/>
        <w:numPr>
          <w:ilvl w:val="0"/>
          <w:numId w:val="9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C426B5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5A70DA" w:rsidRPr="00C426B5" w:rsidRDefault="005A70DA" w:rsidP="00B95A20">
      <w:pPr>
        <w:numPr>
          <w:ilvl w:val="0"/>
          <w:numId w:val="9"/>
        </w:numPr>
        <w:spacing w:after="120" w:line="276" w:lineRule="auto"/>
        <w:jc w:val="both"/>
        <w:rPr>
          <w:bCs/>
        </w:rPr>
      </w:pPr>
      <w:r w:rsidRPr="00C426B5">
        <w:t>Katılımcı sayısı her eğitim ortamı için 20 kişiyi geçmeyecek şekilde oluşturulacaktır.</w:t>
      </w:r>
      <w:r w:rsidRPr="00C426B5">
        <w:rPr>
          <w:bCs/>
        </w:rPr>
        <w:t>.</w:t>
      </w:r>
    </w:p>
    <w:p w:rsidR="005F0485" w:rsidRPr="00C426B5" w:rsidRDefault="005F0485" w:rsidP="005F0485">
      <w:pPr>
        <w:numPr>
          <w:ilvl w:val="0"/>
          <w:numId w:val="9"/>
        </w:numPr>
        <w:spacing w:after="120" w:line="276" w:lineRule="auto"/>
        <w:jc w:val="both"/>
        <w:rPr>
          <w:bCs/>
        </w:rPr>
      </w:pPr>
      <w:r w:rsidRPr="00C426B5">
        <w:rPr>
          <w:bCs/>
        </w:rPr>
        <w:t xml:space="preserve">Faaliyetin başlangıcında katılımcıların hazır bulunuşluk düzeylerini ölçmek amacıyla 20 sorudan oluşan ön test, bitiminde ise </w:t>
      </w:r>
      <w:r w:rsidR="00D80F90">
        <w:rPr>
          <w:bCs/>
        </w:rPr>
        <w:t>40</w:t>
      </w:r>
      <w:r w:rsidRPr="00C426B5">
        <w:rPr>
          <w:bCs/>
        </w:rPr>
        <w:t xml:space="preserve"> soruluk son test uygulanacak ve böylelikle faaliyetten elde edilen kazanımlar belirlenmiş olacaktır.</w:t>
      </w:r>
    </w:p>
    <w:p w:rsidR="00735B60" w:rsidRPr="00C426B5" w:rsidRDefault="00735B60" w:rsidP="00B95A20">
      <w:pPr>
        <w:spacing w:after="120" w:line="276" w:lineRule="auto"/>
        <w:ind w:left="567"/>
        <w:jc w:val="both"/>
        <w:rPr>
          <w:color w:val="auto"/>
        </w:rPr>
      </w:pPr>
    </w:p>
    <w:p w:rsidR="00B51013" w:rsidRPr="00C426B5" w:rsidRDefault="00CA1BBD" w:rsidP="00B95A20">
      <w:pPr>
        <w:spacing w:after="120" w:line="276" w:lineRule="auto"/>
        <w:jc w:val="both"/>
        <w:rPr>
          <w:b/>
          <w:bCs/>
          <w:color w:val="auto"/>
        </w:rPr>
      </w:pPr>
      <w:r w:rsidRPr="00C426B5">
        <w:rPr>
          <w:b/>
          <w:bCs/>
          <w:color w:val="auto"/>
        </w:rPr>
        <w:t>6. ETKİNLİĞİN İÇERİĞİ</w:t>
      </w:r>
    </w:p>
    <w:p w:rsidR="00FE3952" w:rsidRPr="00C426B5" w:rsidRDefault="00FE3952" w:rsidP="00FE3952">
      <w:pPr>
        <w:widowControl w:val="0"/>
        <w:autoSpaceDE w:val="0"/>
        <w:autoSpaceDN w:val="0"/>
        <w:adjustRightInd w:val="0"/>
        <w:ind w:left="360" w:right="-828"/>
        <w:jc w:val="center"/>
        <w:rPr>
          <w:b/>
        </w:rPr>
      </w:pPr>
      <w:r w:rsidRPr="00C426B5">
        <w:rPr>
          <w:b/>
          <w:bCs/>
        </w:rPr>
        <w:t>Konuların Dağılım Tablosu</w:t>
      </w:r>
    </w:p>
    <w:tbl>
      <w:tblPr>
        <w:tblW w:w="9828" w:type="dxa"/>
        <w:tblLook w:val="0000" w:firstRow="0" w:lastRow="0" w:firstColumn="0" w:lastColumn="0" w:noHBand="0" w:noVBand="0"/>
      </w:tblPr>
      <w:tblGrid>
        <w:gridCol w:w="8478"/>
        <w:gridCol w:w="1350"/>
      </w:tblGrid>
      <w:tr w:rsidR="005A70DA" w:rsidRPr="00C426B5" w:rsidTr="00714EA5">
        <w:trPr>
          <w:trHeight w:val="284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0DA" w:rsidRPr="00C426B5" w:rsidRDefault="005A70DA" w:rsidP="00B95A2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426B5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0DA" w:rsidRPr="00C426B5" w:rsidRDefault="005A70DA" w:rsidP="00B95A2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426B5">
              <w:rPr>
                <w:rFonts w:eastAsia="Calibri"/>
                <w:b/>
                <w:lang w:eastAsia="en-US"/>
              </w:rPr>
              <w:t xml:space="preserve">Süre </w:t>
            </w:r>
          </w:p>
          <w:p w:rsidR="005A70DA" w:rsidRPr="00C426B5" w:rsidRDefault="005A70DA" w:rsidP="00B95A2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426B5">
              <w:rPr>
                <w:rFonts w:eastAsia="Calibri"/>
                <w:b/>
                <w:lang w:eastAsia="en-US"/>
              </w:rPr>
              <w:t>(Saat)</w:t>
            </w:r>
          </w:p>
        </w:tc>
      </w:tr>
      <w:tr w:rsidR="006E50F3" w:rsidTr="006E50F3">
        <w:trPr>
          <w:trHeight w:val="284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0F3" w:rsidRPr="006E50F3" w:rsidRDefault="006E50F3" w:rsidP="006E50F3">
            <w:pPr>
              <w:autoSpaceDE w:val="0"/>
              <w:autoSpaceDN w:val="0"/>
              <w:adjustRightInd w:val="0"/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6E50F3">
              <w:rPr>
                <w:rFonts w:eastAsia="Calibri"/>
                <w:b/>
                <w:lang w:eastAsia="en-US"/>
              </w:rPr>
              <w:t>Ön Test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0F3" w:rsidRPr="006E50F3" w:rsidRDefault="006E50F3" w:rsidP="006E5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 w:rsidRPr="006E50F3">
              <w:rPr>
                <w:rFonts w:eastAsia="Calibri"/>
                <w:lang w:eastAsia="en-US"/>
              </w:rPr>
              <w:t>1</w:t>
            </w:r>
          </w:p>
        </w:tc>
      </w:tr>
      <w:tr w:rsidR="00A808A9" w:rsidRPr="00C426B5" w:rsidTr="00714EA5">
        <w:trPr>
          <w:trHeight w:val="284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EA5" w:rsidRPr="00C426B5" w:rsidRDefault="00714EA5" w:rsidP="00B95A20">
            <w:pPr>
              <w:spacing w:after="120" w:line="276" w:lineRule="auto"/>
            </w:pPr>
            <w:r w:rsidRPr="00C426B5">
              <w:rPr>
                <w:b/>
                <w:bCs/>
              </w:rPr>
              <w:t>Access kullanıcı arabirimini inceleme</w:t>
            </w:r>
          </w:p>
          <w:p w:rsidR="00714EA5" w:rsidRPr="00C426B5" w:rsidRDefault="00714EA5" w:rsidP="00B95A20">
            <w:pPr>
              <w:numPr>
                <w:ilvl w:val="0"/>
                <w:numId w:val="3"/>
              </w:numPr>
              <w:tabs>
                <w:tab w:val="num" w:pos="720"/>
              </w:tabs>
              <w:spacing w:after="120" w:line="276" w:lineRule="auto"/>
            </w:pPr>
            <w:r w:rsidRPr="00C426B5">
              <w:t>Menü Şeriti, Gezinti Bölmesi ve Sekmeli belge yapısı</w:t>
            </w:r>
          </w:p>
          <w:p w:rsidR="00A808A9" w:rsidRPr="00C426B5" w:rsidRDefault="00714EA5" w:rsidP="00B95A20">
            <w:pPr>
              <w:numPr>
                <w:ilvl w:val="0"/>
                <w:numId w:val="3"/>
              </w:numPr>
              <w:tabs>
                <w:tab w:val="num" w:pos="720"/>
              </w:tabs>
              <w:spacing w:after="120" w:line="276" w:lineRule="auto"/>
            </w:pPr>
            <w:r w:rsidRPr="00C426B5">
              <w:t>Durum Çubuğu, Mini Araç Çubuğu ve Yardım Alma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8A9" w:rsidRPr="00C426B5" w:rsidRDefault="00163875" w:rsidP="00B95A20">
            <w:pPr>
              <w:spacing w:after="120" w:line="276" w:lineRule="auto"/>
              <w:jc w:val="center"/>
            </w:pPr>
            <w:r w:rsidRPr="00C426B5">
              <w:t>2</w:t>
            </w:r>
          </w:p>
        </w:tc>
      </w:tr>
      <w:tr w:rsidR="00A808A9" w:rsidRPr="00C426B5" w:rsidTr="00714EA5">
        <w:trPr>
          <w:trHeight w:val="284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8A9" w:rsidRPr="00C426B5" w:rsidRDefault="00A808A9" w:rsidP="00B95A20">
            <w:pPr>
              <w:spacing w:after="120" w:line="276" w:lineRule="auto"/>
              <w:rPr>
                <w:b/>
                <w:bCs/>
              </w:rPr>
            </w:pPr>
            <w:r w:rsidRPr="00C426B5">
              <w:rPr>
                <w:b/>
                <w:bCs/>
              </w:rPr>
              <w:t>Dosya Yönetimi</w:t>
            </w:r>
          </w:p>
          <w:p w:rsidR="00A808A9" w:rsidRPr="00C426B5" w:rsidRDefault="00A808A9" w:rsidP="00B95A20">
            <w:pPr>
              <w:numPr>
                <w:ilvl w:val="0"/>
                <w:numId w:val="3"/>
              </w:numPr>
              <w:tabs>
                <w:tab w:val="num" w:pos="720"/>
              </w:tabs>
              <w:spacing w:after="120" w:line="276" w:lineRule="auto"/>
            </w:pPr>
            <w:r w:rsidRPr="00C426B5">
              <w:t>Şablondan ve Şablonsuz</w:t>
            </w:r>
            <w:r w:rsidR="00627ED0">
              <w:t xml:space="preserve"> </w:t>
            </w:r>
            <w:r w:rsidRPr="00C426B5">
              <w:t>Veritabanı oluşturma</w:t>
            </w:r>
          </w:p>
          <w:p w:rsidR="00A808A9" w:rsidRPr="00C426B5" w:rsidRDefault="00A808A9" w:rsidP="00B95A20">
            <w:pPr>
              <w:numPr>
                <w:ilvl w:val="0"/>
                <w:numId w:val="3"/>
              </w:numPr>
              <w:tabs>
                <w:tab w:val="num" w:pos="720"/>
              </w:tabs>
              <w:spacing w:after="120" w:line="276" w:lineRule="auto"/>
            </w:pPr>
            <w:r w:rsidRPr="00C426B5">
              <w:t>Başka bir kaynaktan veri alma, ekleme veya bağlama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8A9" w:rsidRPr="00C426B5" w:rsidRDefault="00163875" w:rsidP="00B95A20">
            <w:pPr>
              <w:spacing w:after="120" w:line="276" w:lineRule="auto"/>
              <w:jc w:val="center"/>
            </w:pPr>
            <w:r w:rsidRPr="00C426B5">
              <w:t>2</w:t>
            </w:r>
          </w:p>
        </w:tc>
      </w:tr>
      <w:tr w:rsidR="00D92699" w:rsidRPr="00C426B5" w:rsidTr="00714EA5">
        <w:trPr>
          <w:trHeight w:val="4872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tabs>
                <w:tab w:val="right" w:pos="9345"/>
              </w:tabs>
              <w:spacing w:after="120" w:line="276" w:lineRule="auto"/>
            </w:pPr>
            <w:r w:rsidRPr="00C426B5">
              <w:rPr>
                <w:b/>
                <w:bCs/>
              </w:rPr>
              <w:lastRenderedPageBreak/>
              <w:t xml:space="preserve">Tablolarla Çalışmak </w:t>
            </w:r>
          </w:p>
          <w:p w:rsidR="00D92699" w:rsidRPr="00C426B5" w:rsidRDefault="00D92699" w:rsidP="00B95A20">
            <w:pPr>
              <w:numPr>
                <w:ilvl w:val="0"/>
                <w:numId w:val="19"/>
              </w:numPr>
              <w:spacing w:after="120" w:line="276" w:lineRule="auto"/>
            </w:pPr>
            <w:r w:rsidRPr="00C426B5">
              <w:t>Tablo Oluşturma</w:t>
            </w:r>
          </w:p>
          <w:p w:rsidR="00D92699" w:rsidRPr="00C426B5" w:rsidRDefault="00D92699" w:rsidP="00B95A20">
            <w:pPr>
              <w:numPr>
                <w:ilvl w:val="0"/>
                <w:numId w:val="24"/>
              </w:numPr>
              <w:tabs>
                <w:tab w:val="num" w:pos="720"/>
              </w:tabs>
              <w:spacing w:after="120" w:line="276" w:lineRule="auto"/>
            </w:pPr>
            <w:r w:rsidRPr="00C426B5">
              <w:t>Tablo şablonlarını kullanarak</w:t>
            </w:r>
          </w:p>
          <w:p w:rsidR="00D92699" w:rsidRPr="00C426B5" w:rsidRDefault="00D92699" w:rsidP="00B95A20">
            <w:pPr>
              <w:numPr>
                <w:ilvl w:val="0"/>
                <w:numId w:val="24"/>
              </w:numPr>
              <w:tabs>
                <w:tab w:val="num" w:pos="720"/>
              </w:tabs>
              <w:spacing w:after="120" w:line="276" w:lineRule="auto"/>
            </w:pPr>
            <w:r w:rsidRPr="00C426B5">
              <w:t xml:space="preserve">Tasarım Görünümünde tablo oluşturmak </w:t>
            </w:r>
          </w:p>
          <w:p w:rsidR="00D92699" w:rsidRPr="00C426B5" w:rsidRDefault="00D92699" w:rsidP="00B95A20">
            <w:pPr>
              <w:numPr>
                <w:ilvl w:val="0"/>
                <w:numId w:val="24"/>
              </w:numPr>
              <w:tabs>
                <w:tab w:val="num" w:pos="720"/>
              </w:tabs>
              <w:spacing w:after="120" w:line="276" w:lineRule="auto"/>
            </w:pPr>
            <w:r w:rsidRPr="00C426B5">
              <w:t>Veri Sayfası Görünümüyle tablo oluşturmak</w:t>
            </w:r>
          </w:p>
          <w:p w:rsidR="00D92699" w:rsidRPr="00C426B5" w:rsidRDefault="00D92699" w:rsidP="00B95A20">
            <w:pPr>
              <w:numPr>
                <w:ilvl w:val="0"/>
                <w:numId w:val="19"/>
              </w:numPr>
              <w:spacing w:after="120" w:line="276" w:lineRule="auto"/>
            </w:pPr>
            <w:r w:rsidRPr="00C426B5">
              <w:t>Tablo Alanları</w:t>
            </w:r>
          </w:p>
          <w:p w:rsidR="00D92699" w:rsidRPr="00C426B5" w:rsidRDefault="00D92699" w:rsidP="00B95A20">
            <w:pPr>
              <w:numPr>
                <w:ilvl w:val="0"/>
                <w:numId w:val="23"/>
              </w:numPr>
              <w:tabs>
                <w:tab w:val="num" w:pos="720"/>
              </w:tabs>
              <w:spacing w:after="120" w:line="276" w:lineRule="auto"/>
            </w:pPr>
            <w:r w:rsidRPr="00C426B5">
              <w:t>Alan veri türlerini tanımak</w:t>
            </w:r>
          </w:p>
          <w:p w:rsidR="00D92699" w:rsidRPr="00C426B5" w:rsidRDefault="00D92699" w:rsidP="00B95A20">
            <w:pPr>
              <w:numPr>
                <w:ilvl w:val="0"/>
                <w:numId w:val="23"/>
              </w:numPr>
              <w:tabs>
                <w:tab w:val="num" w:pos="720"/>
              </w:tabs>
              <w:spacing w:after="120" w:line="276" w:lineRule="auto"/>
            </w:pPr>
            <w:r w:rsidRPr="00C426B5">
              <w:t>Alan özelliklerini tanımak</w:t>
            </w:r>
          </w:p>
          <w:p w:rsidR="00D92699" w:rsidRPr="00C426B5" w:rsidRDefault="00D92699" w:rsidP="00B95A20">
            <w:pPr>
              <w:numPr>
                <w:ilvl w:val="0"/>
                <w:numId w:val="23"/>
              </w:numPr>
              <w:tabs>
                <w:tab w:val="num" w:pos="720"/>
              </w:tabs>
              <w:spacing w:after="120" w:line="276" w:lineRule="auto"/>
            </w:pPr>
            <w:r w:rsidRPr="00C426B5">
              <w:t>Tablo özelliklerini tanımak</w:t>
            </w:r>
          </w:p>
          <w:p w:rsidR="00D92699" w:rsidRPr="00C426B5" w:rsidRDefault="00D92699" w:rsidP="00B95A20">
            <w:pPr>
              <w:numPr>
                <w:ilvl w:val="0"/>
                <w:numId w:val="19"/>
              </w:numPr>
              <w:spacing w:after="120" w:line="276" w:lineRule="auto"/>
            </w:pPr>
            <w:r w:rsidRPr="00C426B5">
              <w:t>Kayıtlar üzerinde çalışmak</w:t>
            </w:r>
          </w:p>
          <w:p w:rsidR="00D92699" w:rsidRPr="00C426B5" w:rsidRDefault="00D92699" w:rsidP="00B95A20">
            <w:pPr>
              <w:numPr>
                <w:ilvl w:val="0"/>
                <w:numId w:val="22"/>
              </w:numPr>
              <w:tabs>
                <w:tab w:val="num" w:pos="720"/>
              </w:tabs>
              <w:spacing w:after="120" w:line="276" w:lineRule="auto"/>
            </w:pPr>
            <w:r w:rsidRPr="00C426B5">
              <w:t>Birincil anahtar kavramını tanıyıp uygulamak</w:t>
            </w:r>
          </w:p>
          <w:p w:rsidR="00D92699" w:rsidRPr="00C426B5" w:rsidRDefault="00D92699" w:rsidP="00B95A20">
            <w:pPr>
              <w:numPr>
                <w:ilvl w:val="0"/>
                <w:numId w:val="22"/>
              </w:numPr>
              <w:tabs>
                <w:tab w:val="num" w:pos="720"/>
              </w:tabs>
              <w:spacing w:after="120" w:line="276" w:lineRule="auto"/>
            </w:pPr>
            <w:r w:rsidRPr="00C426B5">
              <w:t>Kayıtlar içerisinde arama yapmak</w:t>
            </w:r>
          </w:p>
          <w:p w:rsidR="00D92699" w:rsidRPr="00C426B5" w:rsidRDefault="00D92699" w:rsidP="00B95A20">
            <w:pPr>
              <w:numPr>
                <w:ilvl w:val="0"/>
                <w:numId w:val="22"/>
              </w:numPr>
              <w:tabs>
                <w:tab w:val="num" w:pos="720"/>
              </w:tabs>
              <w:spacing w:after="120" w:line="276" w:lineRule="auto"/>
            </w:pPr>
            <w:r w:rsidRPr="00C426B5">
              <w:t>Kayıtları sıraya koymak</w:t>
            </w:r>
          </w:p>
          <w:p w:rsidR="00D92699" w:rsidRPr="00C426B5" w:rsidRDefault="00D92699" w:rsidP="00B95A20">
            <w:pPr>
              <w:numPr>
                <w:ilvl w:val="0"/>
                <w:numId w:val="22"/>
              </w:numPr>
              <w:tabs>
                <w:tab w:val="num" w:pos="720"/>
              </w:tabs>
              <w:spacing w:after="120" w:line="276" w:lineRule="auto"/>
            </w:pPr>
            <w:r w:rsidRPr="00C426B5">
              <w:t>Kayıtlara filtreler uygulamak</w:t>
            </w:r>
          </w:p>
          <w:p w:rsidR="00D92699" w:rsidRPr="00C426B5" w:rsidRDefault="00D92699" w:rsidP="00B95A20">
            <w:pPr>
              <w:numPr>
                <w:ilvl w:val="0"/>
                <w:numId w:val="19"/>
              </w:numPr>
              <w:spacing w:after="120" w:line="276" w:lineRule="auto"/>
            </w:pPr>
            <w:r w:rsidRPr="00C426B5">
              <w:t>Birden fazla tablo kullanımı</w:t>
            </w:r>
          </w:p>
          <w:p w:rsidR="00D92699" w:rsidRPr="00C426B5" w:rsidRDefault="00D92699" w:rsidP="00B95A20">
            <w:pPr>
              <w:numPr>
                <w:ilvl w:val="0"/>
                <w:numId w:val="25"/>
              </w:numPr>
              <w:tabs>
                <w:tab w:val="num" w:pos="720"/>
              </w:tabs>
              <w:spacing w:after="120" w:line="276" w:lineRule="auto"/>
            </w:pPr>
            <w:r w:rsidRPr="00C426B5">
              <w:t>Neden birden fazla tablo kullanırız?</w:t>
            </w:r>
          </w:p>
          <w:p w:rsidR="00D92699" w:rsidRPr="00C426B5" w:rsidRDefault="00D92699" w:rsidP="00B95A20">
            <w:pPr>
              <w:numPr>
                <w:ilvl w:val="0"/>
                <w:numId w:val="25"/>
              </w:numPr>
              <w:tabs>
                <w:tab w:val="num" w:pos="720"/>
              </w:tabs>
              <w:spacing w:after="120" w:line="276" w:lineRule="auto"/>
            </w:pPr>
            <w:r w:rsidRPr="00C426B5">
              <w:t>Tabloları bir birine bağlamak (Tablolar arası ilişki)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699" w:rsidRPr="00C426B5" w:rsidRDefault="00163875" w:rsidP="00B95A20">
            <w:pPr>
              <w:spacing w:after="120" w:line="276" w:lineRule="auto"/>
              <w:jc w:val="center"/>
            </w:pPr>
            <w:r w:rsidRPr="00C426B5">
              <w:t>6</w:t>
            </w:r>
          </w:p>
        </w:tc>
      </w:tr>
      <w:tr w:rsidR="00D92699" w:rsidRPr="00C426B5" w:rsidTr="00714EA5">
        <w:trPr>
          <w:trHeight w:val="2760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spacing w:after="120" w:line="276" w:lineRule="auto"/>
            </w:pPr>
            <w:r w:rsidRPr="00C426B5">
              <w:rPr>
                <w:b/>
                <w:bCs/>
              </w:rPr>
              <w:t>Sorgularla Çalışmak</w:t>
            </w:r>
          </w:p>
          <w:p w:rsidR="00D92699" w:rsidRPr="00C426B5" w:rsidRDefault="00D92699" w:rsidP="00B95A20">
            <w:pPr>
              <w:numPr>
                <w:ilvl w:val="0"/>
                <w:numId w:val="4"/>
              </w:numPr>
              <w:tabs>
                <w:tab w:val="num" w:pos="720"/>
              </w:tabs>
              <w:spacing w:after="120" w:line="276" w:lineRule="auto"/>
            </w:pPr>
            <w:r w:rsidRPr="00C426B5">
              <w:t xml:space="preserve">Sorgu kavramını tanımak </w:t>
            </w:r>
          </w:p>
          <w:p w:rsidR="00D92699" w:rsidRPr="00C426B5" w:rsidRDefault="00D92699" w:rsidP="00B95A20">
            <w:pPr>
              <w:numPr>
                <w:ilvl w:val="0"/>
                <w:numId w:val="4"/>
              </w:numPr>
              <w:tabs>
                <w:tab w:val="num" w:pos="720"/>
              </w:tabs>
              <w:spacing w:after="120" w:line="276" w:lineRule="auto"/>
            </w:pPr>
            <w:r w:rsidRPr="00C426B5">
              <w:t>Sorgu çeşitlerini tanımak ve hangi sorguyu nerede kullanırız bilmek</w:t>
            </w:r>
          </w:p>
          <w:p w:rsidR="00D92699" w:rsidRPr="00C426B5" w:rsidRDefault="00D92699" w:rsidP="00B95A20">
            <w:pPr>
              <w:numPr>
                <w:ilvl w:val="0"/>
                <w:numId w:val="4"/>
              </w:numPr>
              <w:tabs>
                <w:tab w:val="num" w:pos="720"/>
              </w:tabs>
              <w:spacing w:after="120" w:line="276" w:lineRule="auto"/>
            </w:pPr>
            <w:r w:rsidRPr="00C426B5">
              <w:t>Sorgu Sihirbazını kullanarak sorgular oluşturmak</w:t>
            </w:r>
          </w:p>
          <w:p w:rsidR="00D92699" w:rsidRPr="00C426B5" w:rsidRDefault="00D92699" w:rsidP="00B95A20">
            <w:pPr>
              <w:numPr>
                <w:ilvl w:val="0"/>
                <w:numId w:val="4"/>
              </w:numPr>
              <w:tabs>
                <w:tab w:val="num" w:pos="720"/>
              </w:tabs>
              <w:spacing w:after="120" w:line="276" w:lineRule="auto"/>
            </w:pPr>
            <w:r w:rsidRPr="00C426B5">
              <w:t>Tasarım görünümünde basit sorgular oluşturmak</w:t>
            </w:r>
          </w:p>
          <w:p w:rsidR="00D92699" w:rsidRPr="00C426B5" w:rsidRDefault="00D92699" w:rsidP="00B95A20">
            <w:pPr>
              <w:numPr>
                <w:ilvl w:val="0"/>
                <w:numId w:val="4"/>
              </w:numPr>
              <w:tabs>
                <w:tab w:val="num" w:pos="720"/>
              </w:tabs>
              <w:spacing w:after="120" w:line="276" w:lineRule="auto"/>
            </w:pPr>
            <w:r w:rsidRPr="00C426B5">
              <w:t>Birden fazla tabloyu temel alan sorgular oluşturmak</w:t>
            </w:r>
          </w:p>
          <w:p w:rsidR="00D92699" w:rsidRPr="00C426B5" w:rsidRDefault="00D92699" w:rsidP="00B95A20">
            <w:pPr>
              <w:numPr>
                <w:ilvl w:val="0"/>
                <w:numId w:val="4"/>
              </w:numPr>
              <w:tabs>
                <w:tab w:val="num" w:pos="720"/>
              </w:tabs>
              <w:spacing w:after="120" w:line="276" w:lineRule="auto"/>
            </w:pPr>
            <w:r w:rsidRPr="00C426B5">
              <w:t>Sorgu ölçütlerini öğrenmek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699" w:rsidRPr="00C426B5" w:rsidRDefault="003029C6" w:rsidP="00B95A20">
            <w:pPr>
              <w:spacing w:after="120" w:line="276" w:lineRule="auto"/>
              <w:jc w:val="center"/>
            </w:pPr>
            <w:r>
              <w:t>5</w:t>
            </w:r>
          </w:p>
        </w:tc>
      </w:tr>
      <w:tr w:rsidR="00D92699" w:rsidRPr="00C426B5" w:rsidTr="00453B45">
        <w:trPr>
          <w:trHeight w:val="415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spacing w:after="120" w:line="276" w:lineRule="auto"/>
            </w:pPr>
            <w:r w:rsidRPr="00C426B5">
              <w:rPr>
                <w:b/>
                <w:bCs/>
              </w:rPr>
              <w:t>Formlarla Çalışmak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 xml:space="preserve">Formları tanımak, tablo ile form arasındaki bağı anlamak 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Form çeşitlerini tanımak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Sihirbaz kullanarak form oluşturmak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Tasarım görünümü ile form oluşturmak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Form üzerine yerleştirilen nesneleri tanımak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Nesnelerin özelliklerini tanımak (Biçim, Veri, Olay, Diğer)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lastRenderedPageBreak/>
              <w:t>Alt formların kullanılmak ve oluşturmak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699" w:rsidRPr="00627ED0" w:rsidRDefault="00627ED0" w:rsidP="00B95A20">
            <w:pPr>
              <w:spacing w:after="120" w:line="276" w:lineRule="auto"/>
              <w:jc w:val="center"/>
              <w:rPr>
                <w:color w:val="FF0000"/>
              </w:rPr>
            </w:pPr>
            <w:r w:rsidRPr="00627ED0">
              <w:rPr>
                <w:color w:val="FF0000"/>
              </w:rPr>
              <w:lastRenderedPageBreak/>
              <w:t>6</w:t>
            </w:r>
          </w:p>
        </w:tc>
      </w:tr>
      <w:tr w:rsidR="00D92699" w:rsidRPr="00C426B5" w:rsidTr="00714EA5">
        <w:trPr>
          <w:trHeight w:val="1594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spacing w:after="120" w:line="276" w:lineRule="auto"/>
            </w:pPr>
            <w:r w:rsidRPr="00C426B5">
              <w:rPr>
                <w:b/>
                <w:bCs/>
              </w:rPr>
              <w:t>Raporlarla Çalışmak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 xml:space="preserve">Raporları ve çıktıların tablolarla bağını anlamak 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Sihirbaz yardımıyla bir rapor oluşturmak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Tasarım görünümüyle rapor oluşturmak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 xml:space="preserve">Raporlar ve çıktı sayfa yapısını düzenlemek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699" w:rsidRPr="00C426B5" w:rsidRDefault="00163875" w:rsidP="00B95A20">
            <w:pPr>
              <w:spacing w:after="120" w:line="276" w:lineRule="auto"/>
              <w:jc w:val="center"/>
            </w:pPr>
            <w:r w:rsidRPr="00C426B5">
              <w:t>4</w:t>
            </w:r>
          </w:p>
        </w:tc>
      </w:tr>
      <w:tr w:rsidR="00D92699" w:rsidRPr="00C426B5" w:rsidTr="00714EA5">
        <w:trPr>
          <w:trHeight w:val="856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spacing w:after="120" w:line="276" w:lineRule="auto"/>
            </w:pPr>
            <w:r w:rsidRPr="00C426B5">
              <w:rPr>
                <w:b/>
                <w:bCs/>
              </w:rPr>
              <w:t>Makrolarla Çalışmak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Makro kavramını ve işlevlerini anlamak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 xml:space="preserve">Basit makroları veritabanına uygulamak </w:t>
            </w:r>
          </w:p>
        </w:tc>
        <w:tc>
          <w:tcPr>
            <w:tcW w:w="13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spacing w:after="120" w:line="276" w:lineRule="auto"/>
              <w:jc w:val="center"/>
              <w:rPr>
                <w:bCs/>
                <w:iCs/>
              </w:rPr>
            </w:pPr>
          </w:p>
          <w:p w:rsidR="00D92699" w:rsidRPr="00C426B5" w:rsidRDefault="00D92699" w:rsidP="00B95A20">
            <w:pPr>
              <w:spacing w:after="120" w:line="276" w:lineRule="auto"/>
              <w:jc w:val="center"/>
              <w:rPr>
                <w:bCs/>
                <w:iCs/>
              </w:rPr>
            </w:pPr>
          </w:p>
          <w:p w:rsidR="00D92699" w:rsidRPr="00C426B5" w:rsidRDefault="00D92699" w:rsidP="00B95A20">
            <w:pPr>
              <w:spacing w:after="120" w:line="276" w:lineRule="auto"/>
              <w:jc w:val="center"/>
              <w:rPr>
                <w:bCs/>
                <w:iCs/>
              </w:rPr>
            </w:pPr>
          </w:p>
          <w:p w:rsidR="00D92699" w:rsidRPr="00C426B5" w:rsidRDefault="00D92699" w:rsidP="00B95A20">
            <w:pPr>
              <w:spacing w:after="120" w:line="276" w:lineRule="auto"/>
              <w:jc w:val="center"/>
              <w:rPr>
                <w:bCs/>
                <w:iCs/>
              </w:rPr>
            </w:pPr>
          </w:p>
          <w:p w:rsidR="00D92699" w:rsidRPr="00C426B5" w:rsidRDefault="00583835" w:rsidP="00B95A20">
            <w:pPr>
              <w:spacing w:after="120"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  <w:p w:rsidR="00D92699" w:rsidRPr="00C426B5" w:rsidRDefault="00D92699" w:rsidP="00B95A20">
            <w:pPr>
              <w:spacing w:after="120" w:line="276" w:lineRule="auto"/>
              <w:jc w:val="center"/>
            </w:pPr>
          </w:p>
        </w:tc>
      </w:tr>
      <w:tr w:rsidR="00D92699" w:rsidRPr="00C426B5" w:rsidTr="00714EA5">
        <w:trPr>
          <w:trHeight w:val="1408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spacing w:after="120" w:line="276" w:lineRule="auto"/>
            </w:pPr>
            <w:r w:rsidRPr="00C426B5">
              <w:rPr>
                <w:b/>
                <w:bCs/>
              </w:rPr>
              <w:t>Dış Verilerle Çalışmak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 xml:space="preserve">Başka bir accessveritabanından verileri almak 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Excel Çalışma tablosundan verileri almak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XML dosyasından verileri almak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 xml:space="preserve">Verileri MS Word, MS Excel, v.b. türlere aktarmak </w:t>
            </w:r>
          </w:p>
        </w:tc>
        <w:tc>
          <w:tcPr>
            <w:tcW w:w="13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spacing w:after="120" w:line="276" w:lineRule="auto"/>
              <w:jc w:val="right"/>
            </w:pPr>
          </w:p>
        </w:tc>
      </w:tr>
      <w:tr w:rsidR="00D92699" w:rsidRPr="00C426B5" w:rsidTr="00714EA5">
        <w:trPr>
          <w:trHeight w:val="856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spacing w:after="120" w:line="276" w:lineRule="auto"/>
            </w:pPr>
            <w:r w:rsidRPr="00C426B5">
              <w:rPr>
                <w:b/>
                <w:bCs/>
              </w:rPr>
              <w:t>Veritabanı Araçları ile Çalışmak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Veritabanını sıkıştırma ve onarma</w:t>
            </w:r>
          </w:p>
          <w:p w:rsidR="00D92699" w:rsidRPr="00C426B5" w:rsidRDefault="00D92699" w:rsidP="00B95A20">
            <w:pPr>
              <w:numPr>
                <w:ilvl w:val="0"/>
                <w:numId w:val="5"/>
              </w:numPr>
              <w:tabs>
                <w:tab w:val="num" w:pos="720"/>
              </w:tabs>
              <w:spacing w:after="120" w:line="276" w:lineRule="auto"/>
            </w:pPr>
            <w:r w:rsidRPr="00C426B5">
              <w:t>Veritabanını derlemek</w:t>
            </w:r>
          </w:p>
        </w:tc>
        <w:tc>
          <w:tcPr>
            <w:tcW w:w="13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699" w:rsidRPr="00C426B5" w:rsidRDefault="00D92699" w:rsidP="00B95A20">
            <w:pPr>
              <w:spacing w:after="120" w:line="276" w:lineRule="auto"/>
              <w:jc w:val="right"/>
            </w:pPr>
          </w:p>
        </w:tc>
      </w:tr>
      <w:tr w:rsidR="00A808A9" w:rsidRPr="00C426B5" w:rsidTr="00714EA5">
        <w:trPr>
          <w:trHeight w:val="284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8A9" w:rsidRPr="00C426B5" w:rsidRDefault="00453B45" w:rsidP="00B95A20">
            <w:pPr>
              <w:spacing w:after="120" w:line="276" w:lineRule="auto"/>
              <w:rPr>
                <w:b/>
              </w:rPr>
            </w:pPr>
            <w:r w:rsidRPr="00C426B5">
              <w:rPr>
                <w:b/>
                <w:iCs/>
              </w:rPr>
              <w:t>Ölçme ve Değerlendirme (Sınav)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8A9" w:rsidRPr="00C426B5" w:rsidRDefault="001328E9" w:rsidP="00B95A20">
            <w:pPr>
              <w:spacing w:after="12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808A9" w:rsidRPr="00C426B5" w:rsidTr="00714EA5">
        <w:trPr>
          <w:trHeight w:val="284"/>
        </w:trPr>
        <w:tc>
          <w:tcPr>
            <w:tcW w:w="8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8A9" w:rsidRPr="00C426B5" w:rsidRDefault="00A808A9" w:rsidP="00B95A20">
            <w:pPr>
              <w:spacing w:after="120" w:line="276" w:lineRule="auto"/>
              <w:jc w:val="right"/>
              <w:rPr>
                <w:b/>
              </w:rPr>
            </w:pPr>
            <w:r w:rsidRPr="00C426B5">
              <w:rPr>
                <w:b/>
                <w:bCs/>
                <w:iCs/>
              </w:rPr>
              <w:t>TOPLAM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8A9" w:rsidRPr="00C426B5" w:rsidRDefault="00163875" w:rsidP="00B95A20">
            <w:pPr>
              <w:spacing w:after="120" w:line="276" w:lineRule="auto"/>
              <w:jc w:val="center"/>
              <w:rPr>
                <w:b/>
                <w:color w:val="auto"/>
              </w:rPr>
            </w:pPr>
            <w:r w:rsidRPr="00C426B5">
              <w:rPr>
                <w:b/>
                <w:bCs/>
                <w:iCs/>
                <w:color w:val="auto"/>
              </w:rPr>
              <w:t>30</w:t>
            </w:r>
            <w:r w:rsidR="00A808A9" w:rsidRPr="00C426B5">
              <w:rPr>
                <w:b/>
                <w:bCs/>
                <w:iCs/>
                <w:color w:val="auto"/>
              </w:rPr>
              <w:t xml:space="preserve"> Saat</w:t>
            </w:r>
          </w:p>
        </w:tc>
      </w:tr>
    </w:tbl>
    <w:p w:rsidR="005A70DA" w:rsidRPr="00C426B5" w:rsidRDefault="005A70DA" w:rsidP="00B95A20">
      <w:pPr>
        <w:spacing w:after="120" w:line="276" w:lineRule="auto"/>
        <w:rPr>
          <w:b/>
          <w:bCs/>
          <w:color w:val="auto"/>
        </w:rPr>
      </w:pPr>
    </w:p>
    <w:p w:rsidR="005A70DA" w:rsidRPr="00C426B5" w:rsidRDefault="005A70DA" w:rsidP="00B95A20">
      <w:pPr>
        <w:spacing w:after="120" w:line="276" w:lineRule="auto"/>
        <w:rPr>
          <w:b/>
        </w:rPr>
      </w:pPr>
      <w:r w:rsidRPr="00C426B5">
        <w:rPr>
          <w:b/>
        </w:rPr>
        <w:t>7. ÖĞRETİM YÖNTEM TEKNİK ve STRATEJİLERİ</w:t>
      </w:r>
    </w:p>
    <w:p w:rsidR="005A70DA" w:rsidRDefault="005A70DA" w:rsidP="00B95A20">
      <w:pPr>
        <w:numPr>
          <w:ilvl w:val="0"/>
          <w:numId w:val="10"/>
        </w:numPr>
        <w:spacing w:after="120" w:line="276" w:lineRule="auto"/>
        <w:jc w:val="both"/>
      </w:pPr>
      <w:r w:rsidRPr="00C426B5">
        <w:t xml:space="preserve">Programın hedeflerine ulaşmak için; aktif öğrenme yöntem ve teknikleri kullanılacaktır. </w:t>
      </w:r>
    </w:p>
    <w:p w:rsidR="00627ED0" w:rsidRPr="00612417" w:rsidRDefault="00627ED0" w:rsidP="00627ED0">
      <w:pPr>
        <w:numPr>
          <w:ilvl w:val="0"/>
          <w:numId w:val="10"/>
        </w:numPr>
        <w:spacing w:after="120" w:line="276" w:lineRule="auto"/>
        <w:jc w:val="both"/>
        <w:rPr>
          <w:color w:val="FF0000"/>
        </w:rPr>
      </w:pPr>
      <w:r w:rsidRPr="00612417">
        <w:rPr>
          <w:color w:val="FF0000"/>
        </w:rPr>
        <w:t>Program konuları ile ilişkili milli ve evrensel değerler konular içine kaynaştırılarak verilecektir.</w:t>
      </w:r>
    </w:p>
    <w:p w:rsidR="001328E9" w:rsidRPr="001328E9" w:rsidRDefault="005A70DA" w:rsidP="001328E9">
      <w:pPr>
        <w:numPr>
          <w:ilvl w:val="0"/>
          <w:numId w:val="10"/>
        </w:numPr>
        <w:spacing w:after="120" w:line="276" w:lineRule="auto"/>
        <w:jc w:val="both"/>
        <w:rPr>
          <w:b/>
        </w:rPr>
      </w:pPr>
      <w:r w:rsidRPr="00C426B5">
        <w:t xml:space="preserve">Eğitime katılan kursiyerlere program içeriği ve ders materyalleri elektronik ortamda </w:t>
      </w:r>
    </w:p>
    <w:p w:rsidR="005A70DA" w:rsidRPr="00C426B5" w:rsidRDefault="005A70DA" w:rsidP="001328E9">
      <w:pPr>
        <w:spacing w:after="120" w:line="276" w:lineRule="auto"/>
        <w:jc w:val="both"/>
        <w:rPr>
          <w:b/>
        </w:rPr>
      </w:pPr>
      <w:r w:rsidRPr="00C426B5">
        <w:rPr>
          <w:b/>
        </w:rPr>
        <w:t>8. ÖLÇME ve DEĞERLENDİRME</w:t>
      </w:r>
    </w:p>
    <w:p w:rsidR="005A70DA" w:rsidRPr="00C426B5" w:rsidRDefault="005A70DA" w:rsidP="004957F7">
      <w:pPr>
        <w:pStyle w:val="listparagraph"/>
        <w:numPr>
          <w:ilvl w:val="0"/>
          <w:numId w:val="26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C426B5">
        <w:rPr>
          <w:rFonts w:ascii="Times New Roman" w:hAnsi="Times New Roman"/>
        </w:rPr>
        <w:t>Kursiyerlerin başar</w:t>
      </w:r>
      <w:r w:rsidR="005F0485" w:rsidRPr="00C426B5">
        <w:rPr>
          <w:rFonts w:ascii="Times New Roman" w:hAnsi="Times New Roman"/>
        </w:rPr>
        <w:t xml:space="preserve">ısını değerlendirmek amacıyla </w:t>
      </w:r>
      <w:r w:rsidR="001328E9">
        <w:rPr>
          <w:rFonts w:ascii="Times New Roman" w:hAnsi="Times New Roman"/>
        </w:rPr>
        <w:t>20</w:t>
      </w:r>
      <w:r w:rsidRPr="00C426B5">
        <w:rPr>
          <w:rFonts w:ascii="Times New Roman" w:hAnsi="Times New Roman"/>
        </w:rPr>
        <w:t xml:space="preserve"> sorudan oluşan ve tüm konuları kapsayan çoktan seçmeli test sınavı yapılacak, </w:t>
      </w:r>
      <w:r w:rsidR="004957F7">
        <w:rPr>
          <w:rFonts w:ascii="Times New Roman" w:hAnsi="Times New Roman"/>
        </w:rPr>
        <w:t>50</w:t>
      </w:r>
      <w:bookmarkStart w:id="0" w:name="_GoBack"/>
      <w:bookmarkEnd w:id="0"/>
      <w:r w:rsidRPr="00C426B5">
        <w:rPr>
          <w:rFonts w:ascii="Times New Roman" w:hAnsi="Times New Roman"/>
        </w:rPr>
        <w:t xml:space="preserve"> ve üzeri not alanlar başarılı sayılacaktır.</w:t>
      </w:r>
    </w:p>
    <w:p w:rsidR="001328E9" w:rsidRPr="006054C6" w:rsidRDefault="001328E9" w:rsidP="001328E9">
      <w:pPr>
        <w:pStyle w:val="ListeParagraf"/>
        <w:numPr>
          <w:ilvl w:val="0"/>
          <w:numId w:val="26"/>
        </w:numPr>
        <w:autoSpaceDN w:val="0"/>
        <w:spacing w:before="0" w:beforeAutospacing="0" w:after="120" w:afterAutospacing="0" w:line="276" w:lineRule="auto"/>
        <w:jc w:val="both"/>
        <w:rPr>
          <w:lang w:val="de-DE"/>
        </w:rPr>
      </w:pPr>
      <w:r w:rsidRPr="006054C6">
        <w:t>Başarılı olanlara “Kurs Belgesi”(</w:t>
      </w:r>
      <w:r w:rsidR="00627ED0">
        <w:t>e-</w:t>
      </w:r>
      <w:r w:rsidR="00E95913">
        <w:t>sertifika) verilecektir.</w:t>
      </w:r>
    </w:p>
    <w:p w:rsidR="007121FA" w:rsidRPr="00C426B5" w:rsidRDefault="007121FA" w:rsidP="001328E9">
      <w:pPr>
        <w:spacing w:after="120" w:line="276" w:lineRule="auto"/>
        <w:ind w:left="720"/>
        <w:jc w:val="both"/>
      </w:pPr>
    </w:p>
    <w:sectPr w:rsidR="007121FA" w:rsidRPr="00C426B5" w:rsidSect="00AB097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79A" w:rsidRDefault="00B2479A">
      <w:r>
        <w:separator/>
      </w:r>
    </w:p>
  </w:endnote>
  <w:endnote w:type="continuationSeparator" w:id="0">
    <w:p w:rsidR="00B2479A" w:rsidRDefault="00B2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BBD" w:rsidRDefault="00CA1BBD">
    <w:pPr>
      <w:jc w:val="center"/>
    </w:pPr>
    <w:r>
      <w:t>5</w:t>
    </w:r>
  </w:p>
  <w:p w:rsidR="00CA1BBD" w:rsidRDefault="00CA1B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79A" w:rsidRDefault="00B2479A">
      <w:r>
        <w:separator/>
      </w:r>
    </w:p>
  </w:footnote>
  <w:footnote w:type="continuationSeparator" w:id="0">
    <w:p w:rsidR="00B2479A" w:rsidRDefault="00B24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702E29F6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DF8BB3E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86EB17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EF74D69A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0AEADD0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4D0712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D765B00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7328549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B0D2EBE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00000002"/>
    <w:lvl w:ilvl="0" w:tplc="38603EA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2D84A400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3330485E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C8F27F1A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EC4DB62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C0F1DA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4AC3E22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0AA321C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778DD96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00000003"/>
    <w:lvl w:ilvl="0" w:tplc="1A7C78F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2AFA04A6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94A3162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D46AFA4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74414CC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654EB1C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1188E368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A91AF3C2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ED78AA6A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00000004"/>
    <w:lvl w:ilvl="0" w:tplc="E4401896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7D5CD266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189A1628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D40896E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B4AD314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3C4C298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72C1C6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DBEA249C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0966FD0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00000005"/>
    <w:lvl w:ilvl="0" w:tplc="65FCFFE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E947C6A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C7E0DD4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7DE8A6A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10E43AE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2C654FC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2E056B2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AA84358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05CCB340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6"/>
    <w:multiLevelType w:val="hybridMultilevel"/>
    <w:tmpl w:val="00000006"/>
    <w:lvl w:ilvl="0" w:tplc="79065C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182FDD2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E694510C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F477A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B8219BC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ECAEE12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A6FCBC00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D10C2FCC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1D06D04E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7"/>
    <w:multiLevelType w:val="hybridMultilevel"/>
    <w:tmpl w:val="00000007"/>
    <w:lvl w:ilvl="0" w:tplc="6C68653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0329ECA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538F766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90AA0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14E562C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39A009A8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AF28322A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CBB2FED6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EDB26908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8"/>
    <w:multiLevelType w:val="hybridMultilevel"/>
    <w:tmpl w:val="00000008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4167E1A"/>
    <w:multiLevelType w:val="hybridMultilevel"/>
    <w:tmpl w:val="DF6A648A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D10763"/>
    <w:multiLevelType w:val="hybridMultilevel"/>
    <w:tmpl w:val="455A1CE6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440B1F"/>
    <w:multiLevelType w:val="hybridMultilevel"/>
    <w:tmpl w:val="A9DE5B12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6C7CD2"/>
    <w:multiLevelType w:val="hybridMultilevel"/>
    <w:tmpl w:val="A2481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124639"/>
    <w:multiLevelType w:val="hybridMultilevel"/>
    <w:tmpl w:val="86E45146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AEC5AA8"/>
    <w:multiLevelType w:val="hybridMultilevel"/>
    <w:tmpl w:val="3F5407EE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307F83"/>
    <w:multiLevelType w:val="hybridMultilevel"/>
    <w:tmpl w:val="48ECF1B2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D8636E"/>
    <w:multiLevelType w:val="hybridMultilevel"/>
    <w:tmpl w:val="5ABE82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1E5A45"/>
    <w:multiLevelType w:val="hybridMultilevel"/>
    <w:tmpl w:val="B62647F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C386E00"/>
    <w:multiLevelType w:val="hybridMultilevel"/>
    <w:tmpl w:val="7F52CFDE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EC01432"/>
    <w:multiLevelType w:val="hybridMultilevel"/>
    <w:tmpl w:val="DDB2B9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2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19"/>
  </w:num>
  <w:num w:numId="18">
    <w:abstractNumId w:val="13"/>
  </w:num>
  <w:num w:numId="19">
    <w:abstractNumId w:val="11"/>
  </w:num>
  <w:num w:numId="20">
    <w:abstractNumId w:val="8"/>
  </w:num>
  <w:num w:numId="21">
    <w:abstractNumId w:val="14"/>
  </w:num>
  <w:num w:numId="22">
    <w:abstractNumId w:val="10"/>
  </w:num>
  <w:num w:numId="23">
    <w:abstractNumId w:val="16"/>
  </w:num>
  <w:num w:numId="24">
    <w:abstractNumId w:val="20"/>
  </w:num>
  <w:num w:numId="25">
    <w:abstractNumId w:val="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05551"/>
    <w:rsid w:val="00005CD9"/>
    <w:rsid w:val="00041764"/>
    <w:rsid w:val="00044059"/>
    <w:rsid w:val="00097BBD"/>
    <w:rsid w:val="000B7442"/>
    <w:rsid w:val="000C4C75"/>
    <w:rsid w:val="000D7E97"/>
    <w:rsid w:val="00112C98"/>
    <w:rsid w:val="001328E9"/>
    <w:rsid w:val="00163875"/>
    <w:rsid w:val="0017598F"/>
    <w:rsid w:val="001F550E"/>
    <w:rsid w:val="00233D5D"/>
    <w:rsid w:val="002479AE"/>
    <w:rsid w:val="00265569"/>
    <w:rsid w:val="00272140"/>
    <w:rsid w:val="00290D80"/>
    <w:rsid w:val="003029C6"/>
    <w:rsid w:val="003239AF"/>
    <w:rsid w:val="00326967"/>
    <w:rsid w:val="00375E86"/>
    <w:rsid w:val="003778B3"/>
    <w:rsid w:val="003F02D4"/>
    <w:rsid w:val="00405FE1"/>
    <w:rsid w:val="00426B7B"/>
    <w:rsid w:val="00453B45"/>
    <w:rsid w:val="00460FC0"/>
    <w:rsid w:val="004957F7"/>
    <w:rsid w:val="00497D4A"/>
    <w:rsid w:val="004B0494"/>
    <w:rsid w:val="004F0700"/>
    <w:rsid w:val="00500550"/>
    <w:rsid w:val="005269F0"/>
    <w:rsid w:val="00526DD8"/>
    <w:rsid w:val="00583835"/>
    <w:rsid w:val="005A359C"/>
    <w:rsid w:val="005A70DA"/>
    <w:rsid w:val="005C396B"/>
    <w:rsid w:val="005F0485"/>
    <w:rsid w:val="006014F1"/>
    <w:rsid w:val="00627ED0"/>
    <w:rsid w:val="00646461"/>
    <w:rsid w:val="00664524"/>
    <w:rsid w:val="006E50F3"/>
    <w:rsid w:val="006F3AEB"/>
    <w:rsid w:val="007121FA"/>
    <w:rsid w:val="00714EA5"/>
    <w:rsid w:val="007230F0"/>
    <w:rsid w:val="00735B60"/>
    <w:rsid w:val="00750C09"/>
    <w:rsid w:val="0075325E"/>
    <w:rsid w:val="007B5FB8"/>
    <w:rsid w:val="00857E51"/>
    <w:rsid w:val="008E7658"/>
    <w:rsid w:val="00924472"/>
    <w:rsid w:val="009305F9"/>
    <w:rsid w:val="009443D4"/>
    <w:rsid w:val="009560BA"/>
    <w:rsid w:val="009B3991"/>
    <w:rsid w:val="009D6274"/>
    <w:rsid w:val="00A7174C"/>
    <w:rsid w:val="00A77B3E"/>
    <w:rsid w:val="00A808A9"/>
    <w:rsid w:val="00AA12D9"/>
    <w:rsid w:val="00AB097D"/>
    <w:rsid w:val="00AE2AEB"/>
    <w:rsid w:val="00B064E5"/>
    <w:rsid w:val="00B0670D"/>
    <w:rsid w:val="00B14B84"/>
    <w:rsid w:val="00B166AB"/>
    <w:rsid w:val="00B2479A"/>
    <w:rsid w:val="00B45906"/>
    <w:rsid w:val="00B5084D"/>
    <w:rsid w:val="00B50F00"/>
    <w:rsid w:val="00B51013"/>
    <w:rsid w:val="00B95A20"/>
    <w:rsid w:val="00BB50A0"/>
    <w:rsid w:val="00BD1A8F"/>
    <w:rsid w:val="00BD34B6"/>
    <w:rsid w:val="00BE55D8"/>
    <w:rsid w:val="00C01408"/>
    <w:rsid w:val="00C426B5"/>
    <w:rsid w:val="00C446D7"/>
    <w:rsid w:val="00C453F2"/>
    <w:rsid w:val="00C97FCF"/>
    <w:rsid w:val="00CA1BBD"/>
    <w:rsid w:val="00CA3E97"/>
    <w:rsid w:val="00CF1EE7"/>
    <w:rsid w:val="00CF26E7"/>
    <w:rsid w:val="00D02DCF"/>
    <w:rsid w:val="00D5358C"/>
    <w:rsid w:val="00D539CF"/>
    <w:rsid w:val="00D64E01"/>
    <w:rsid w:val="00D80F90"/>
    <w:rsid w:val="00D92699"/>
    <w:rsid w:val="00DD6F47"/>
    <w:rsid w:val="00DF3862"/>
    <w:rsid w:val="00E6009B"/>
    <w:rsid w:val="00E95913"/>
    <w:rsid w:val="00EF0196"/>
    <w:rsid w:val="00F352E7"/>
    <w:rsid w:val="00F4159F"/>
    <w:rsid w:val="00F53A6C"/>
    <w:rsid w:val="00F77075"/>
    <w:rsid w:val="00FA3E8B"/>
    <w:rsid w:val="00FC559B"/>
    <w:rsid w:val="00FE3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8F7F90-3303-43D4-871B-DA65C7CD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9AF"/>
    <w:rPr>
      <w:color w:val="000000"/>
      <w:sz w:val="24"/>
      <w:szCs w:val="24"/>
    </w:rPr>
  </w:style>
  <w:style w:type="paragraph" w:styleId="Balk1">
    <w:name w:val="heading 1"/>
    <w:basedOn w:val="Normal"/>
    <w:next w:val="Normal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Balk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EF7B96"/>
    <w:pPr>
      <w:jc w:val="center"/>
      <w:outlineLvl w:val="2"/>
    </w:pPr>
    <w:rPr>
      <w:rFonts w:ascii="Tahoma" w:eastAsia="Tahoma" w:hAnsi="Tahoma" w:cs="Tahoma"/>
      <w:b/>
      <w:bCs/>
      <w:sz w:val="22"/>
      <w:szCs w:val="22"/>
    </w:rPr>
  </w:style>
  <w:style w:type="paragraph" w:styleId="Balk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B097D"/>
    <w:pPr>
      <w:spacing w:before="100" w:beforeAutospacing="1" w:after="100" w:afterAutospacing="1"/>
    </w:pPr>
    <w:rPr>
      <w:color w:val="auto"/>
    </w:rPr>
  </w:style>
  <w:style w:type="paragraph" w:customStyle="1" w:styleId="AralkYok1">
    <w:name w:val="Aralık Yok1"/>
    <w:basedOn w:val="Normal"/>
    <w:rsid w:val="005A70DA"/>
    <w:pPr>
      <w:spacing w:before="100" w:beforeAutospacing="1" w:after="100" w:afterAutospacing="1"/>
    </w:pPr>
    <w:rPr>
      <w:rFonts w:ascii="Calibri" w:hAnsi="Calibri"/>
      <w:color w:val="auto"/>
    </w:rPr>
  </w:style>
  <w:style w:type="paragraph" w:customStyle="1" w:styleId="listparagraph">
    <w:name w:val="listparagraph"/>
    <w:basedOn w:val="Normal"/>
    <w:rsid w:val="005A70DA"/>
    <w:pPr>
      <w:spacing w:before="100" w:beforeAutospacing="1" w:after="100" w:afterAutospacing="1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5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HALIL-PC</dc:creator>
  <cp:keywords/>
  <cp:lastModifiedBy>Bahtiyar TOLUNAY</cp:lastModifiedBy>
  <cp:revision>51</cp:revision>
  <cp:lastPrinted>2011-05-23T13:56:00Z</cp:lastPrinted>
  <dcterms:created xsi:type="dcterms:W3CDTF">2013-04-03T12:07:00Z</dcterms:created>
  <dcterms:modified xsi:type="dcterms:W3CDTF">2022-06-03T08:28:00Z</dcterms:modified>
</cp:coreProperties>
</file>